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D55" w:rsidRPr="00D12D55" w:rsidRDefault="00D12D55" w:rsidP="00D12D55">
      <w:pPr>
        <w:widowControl w:val="0"/>
        <w:autoSpaceDE w:val="0"/>
        <w:autoSpaceDN w:val="0"/>
        <w:adjustRightInd w:val="0"/>
        <w:spacing w:after="200"/>
        <w:rPr>
          <w:rFonts w:ascii="Century Gothic" w:hAnsi="Century Gothic" w:cs="Arial"/>
          <w:b/>
          <w:bCs/>
          <w:color w:val="2C2E30"/>
          <w:sz w:val="48"/>
          <w:szCs w:val="48"/>
          <w:lang w:val="en-US" w:eastAsia="ja-JP"/>
        </w:rPr>
      </w:pPr>
      <w:r w:rsidRPr="00D12D55">
        <w:rPr>
          <w:rFonts w:ascii="Century Gothic" w:hAnsi="Century Gothic" w:cs="Arial"/>
          <w:b/>
          <w:bCs/>
          <w:color w:val="2C2E30"/>
          <w:sz w:val="48"/>
          <w:szCs w:val="48"/>
          <w:lang w:val="en-US" w:eastAsia="ja-JP"/>
        </w:rPr>
        <w:t>Why join a Swimming NSW club?</w:t>
      </w:r>
    </w:p>
    <w:p w:rsidR="00D12D55" w:rsidRPr="00D12D55" w:rsidRDefault="00D12D55" w:rsidP="00D12D55">
      <w:pPr>
        <w:widowControl w:val="0"/>
        <w:autoSpaceDE w:val="0"/>
        <w:autoSpaceDN w:val="0"/>
        <w:adjustRightInd w:val="0"/>
        <w:rPr>
          <w:rFonts w:ascii="Century Gothic" w:hAnsi="Century Gothic" w:cs="Arial"/>
          <w:color w:val="2C2E30"/>
          <w:lang w:val="en-US" w:eastAsia="ja-JP"/>
        </w:rPr>
      </w:pPr>
    </w:p>
    <w:p w:rsidR="00D12D55" w:rsidRPr="00D12D55" w:rsidRDefault="00D12D55" w:rsidP="00D12D55">
      <w:pPr>
        <w:widowControl w:val="0"/>
        <w:autoSpaceDE w:val="0"/>
        <w:autoSpaceDN w:val="0"/>
        <w:adjustRightInd w:val="0"/>
        <w:spacing w:after="200"/>
        <w:jc w:val="both"/>
        <w:rPr>
          <w:rFonts w:ascii="Century Gothic" w:hAnsi="Century Gothic" w:cs="Arial"/>
          <w:color w:val="2C2E30"/>
          <w:lang w:val="en-US" w:eastAsia="ja-JP"/>
        </w:rPr>
      </w:pPr>
      <w:r w:rsidRPr="00D12D55">
        <w:rPr>
          <w:rFonts w:ascii="Century Gothic" w:hAnsi="Century Gothic" w:cs="Arial"/>
          <w:color w:val="2C2E30"/>
          <w:lang w:val="en-US" w:eastAsia="ja-JP"/>
        </w:rPr>
        <w:t>By being a member of a local swimming club in NSW, you are now part of a team that provides NSW with an enjoyable, safe and healthy environment to develop swimming skills and promote an active lifestyle.</w:t>
      </w:r>
    </w:p>
    <w:p w:rsidR="00D12D55" w:rsidRPr="00D12D55" w:rsidRDefault="00D12D55" w:rsidP="00D12D55">
      <w:pPr>
        <w:widowControl w:val="0"/>
        <w:autoSpaceDE w:val="0"/>
        <w:autoSpaceDN w:val="0"/>
        <w:adjustRightInd w:val="0"/>
        <w:spacing w:after="200"/>
        <w:jc w:val="both"/>
        <w:rPr>
          <w:rFonts w:ascii="Century Gothic" w:hAnsi="Century Gothic" w:cs="Arial"/>
          <w:color w:val="2C2E30"/>
          <w:lang w:val="en-US" w:eastAsia="ja-JP"/>
        </w:rPr>
      </w:pPr>
      <w:r w:rsidRPr="00D12D55">
        <w:rPr>
          <w:rFonts w:ascii="Century Gothic" w:hAnsi="Century Gothic" w:cs="Arial"/>
          <w:color w:val="2C2E30"/>
          <w:lang w:val="en-US" w:eastAsia="ja-JP"/>
        </w:rPr>
        <w:t xml:space="preserve">Swimming clubs generate a lot of community support throughout Australia and encourage Australians to get active and participate in local sport. Australia is known </w:t>
      </w:r>
      <w:proofErr w:type="gramStart"/>
      <w:r w:rsidRPr="00D12D55">
        <w:rPr>
          <w:rFonts w:ascii="Century Gothic" w:hAnsi="Century Gothic" w:cs="Arial"/>
          <w:color w:val="2C2E30"/>
          <w:lang w:val="en-US" w:eastAsia="ja-JP"/>
        </w:rPr>
        <w:t>world-wide</w:t>
      </w:r>
      <w:proofErr w:type="gramEnd"/>
      <w:r w:rsidRPr="00D12D55">
        <w:rPr>
          <w:rFonts w:ascii="Century Gothic" w:hAnsi="Century Gothic" w:cs="Arial"/>
          <w:color w:val="2C2E30"/>
          <w:lang w:val="en-US" w:eastAsia="ja-JP"/>
        </w:rPr>
        <w:t xml:space="preserve"> for our outstanding swimming performances in Olympic and Commonwealth Games and World Swimming championship arenas.</w:t>
      </w:r>
    </w:p>
    <w:p w:rsidR="00D12D55" w:rsidRPr="00D12D55" w:rsidRDefault="00D12D55" w:rsidP="00D12D55">
      <w:pPr>
        <w:widowControl w:val="0"/>
        <w:autoSpaceDE w:val="0"/>
        <w:autoSpaceDN w:val="0"/>
        <w:adjustRightInd w:val="0"/>
        <w:spacing w:after="200"/>
        <w:jc w:val="both"/>
        <w:rPr>
          <w:rFonts w:ascii="Century Gothic" w:hAnsi="Century Gothic" w:cs="Arial"/>
          <w:color w:val="2C2E30"/>
          <w:lang w:val="en-US" w:eastAsia="ja-JP"/>
        </w:rPr>
      </w:pPr>
      <w:r w:rsidRPr="00D12D55">
        <w:rPr>
          <w:rFonts w:ascii="Century Gothic" w:hAnsi="Century Gothic" w:cs="Arial"/>
          <w:color w:val="2C2E30"/>
          <w:lang w:val="en-US" w:eastAsia="ja-JP"/>
        </w:rPr>
        <w:t>So as part of the Swimming NSW team you have the opportunity to provide your kids the environment to encourage and develop the skills of Australians’ swimming stars of the future just have a look below;</w:t>
      </w:r>
    </w:p>
    <w:p w:rsidR="00D12D55" w:rsidRPr="00D12D55" w:rsidRDefault="00D12D55" w:rsidP="00D12D55">
      <w:pPr>
        <w:widowControl w:val="0"/>
        <w:autoSpaceDE w:val="0"/>
        <w:autoSpaceDN w:val="0"/>
        <w:adjustRightInd w:val="0"/>
        <w:spacing w:after="200"/>
        <w:jc w:val="both"/>
        <w:rPr>
          <w:rFonts w:ascii="Century Gothic" w:hAnsi="Century Gothic" w:cs="Arial"/>
          <w:color w:val="2C2E30"/>
          <w:lang w:val="en-US" w:eastAsia="ja-JP"/>
        </w:rPr>
      </w:pPr>
      <w:r w:rsidRPr="00D12D55">
        <w:rPr>
          <w:rFonts w:ascii="Century Gothic" w:hAnsi="Century Gothic" w:cs="Arial"/>
          <w:b/>
          <w:bCs/>
          <w:color w:val="2C2E30"/>
          <w:lang w:val="en-US" w:eastAsia="ja-JP"/>
        </w:rPr>
        <w:t>Swimmers:</w:t>
      </w:r>
    </w:p>
    <w:p w:rsidR="00D12D55" w:rsidRPr="00D12D55" w:rsidRDefault="00D12D55" w:rsidP="00D12D55">
      <w:pPr>
        <w:widowControl w:val="0"/>
        <w:numPr>
          <w:ilvl w:val="0"/>
          <w:numId w:val="1"/>
        </w:numPr>
        <w:tabs>
          <w:tab w:val="left" w:pos="0"/>
          <w:tab w:val="left" w:pos="220"/>
        </w:tabs>
        <w:autoSpaceDE w:val="0"/>
        <w:autoSpaceDN w:val="0"/>
        <w:adjustRightInd w:val="0"/>
        <w:ind w:left="0" w:firstLine="0"/>
        <w:jc w:val="both"/>
        <w:rPr>
          <w:rFonts w:ascii="Century Gothic" w:hAnsi="Century Gothic" w:cs="Arial"/>
          <w:color w:val="2C2E30"/>
          <w:lang w:val="en-US" w:eastAsia="ja-JP"/>
        </w:rPr>
      </w:pPr>
      <w:r w:rsidRPr="00D12D55">
        <w:rPr>
          <w:rFonts w:ascii="Century Gothic" w:hAnsi="Century Gothic" w:cs="Arial"/>
          <w:color w:val="2C2E30"/>
          <w:lang w:val="en-US" w:eastAsia="ja-JP"/>
        </w:rPr>
        <w:t>Receive a New Member Kit on arrival to your club – a welcome pack for new members including parent information booklets, personal best time record booklet, nutritional information, a welcome letter signed by an elite athlete, a swim cap and mesh bag</w:t>
      </w:r>
    </w:p>
    <w:p w:rsidR="00D12D55" w:rsidRPr="00D12D55" w:rsidRDefault="00D12D55" w:rsidP="00D12D55">
      <w:pPr>
        <w:widowControl w:val="0"/>
        <w:tabs>
          <w:tab w:val="left" w:pos="0"/>
        </w:tabs>
        <w:autoSpaceDE w:val="0"/>
        <w:autoSpaceDN w:val="0"/>
        <w:adjustRightInd w:val="0"/>
        <w:spacing w:after="200"/>
        <w:jc w:val="both"/>
        <w:rPr>
          <w:rFonts w:ascii="Century Gothic" w:hAnsi="Century Gothic" w:cs="Arial"/>
          <w:color w:val="2C2E30"/>
          <w:lang w:val="en-US" w:eastAsia="ja-JP"/>
        </w:rPr>
      </w:pPr>
      <w:r w:rsidRPr="00D12D55">
        <w:rPr>
          <w:rFonts w:ascii="Century Gothic" w:hAnsi="Century Gothic" w:cs="Arial"/>
          <w:color w:val="2C2E30"/>
          <w:lang w:val="en-US" w:eastAsia="ja-JP"/>
        </w:rPr>
        <w:t> </w:t>
      </w:r>
    </w:p>
    <w:p w:rsidR="00D12D55" w:rsidRPr="00D12D55" w:rsidRDefault="00D12D55" w:rsidP="00D12D55">
      <w:pPr>
        <w:widowControl w:val="0"/>
        <w:numPr>
          <w:ilvl w:val="0"/>
          <w:numId w:val="2"/>
        </w:numPr>
        <w:tabs>
          <w:tab w:val="left" w:pos="0"/>
          <w:tab w:val="left" w:pos="220"/>
        </w:tabs>
        <w:autoSpaceDE w:val="0"/>
        <w:autoSpaceDN w:val="0"/>
        <w:adjustRightInd w:val="0"/>
        <w:ind w:left="0" w:firstLine="0"/>
        <w:jc w:val="both"/>
        <w:rPr>
          <w:rFonts w:ascii="Century Gothic" w:hAnsi="Century Gothic" w:cs="Arial"/>
          <w:color w:val="2C2E30"/>
          <w:lang w:val="en-US" w:eastAsia="ja-JP"/>
        </w:rPr>
      </w:pPr>
      <w:r w:rsidRPr="00D12D55">
        <w:rPr>
          <w:rFonts w:ascii="Century Gothic" w:hAnsi="Century Gothic" w:cs="Arial"/>
          <w:color w:val="2C2E30"/>
          <w:lang w:val="en-US" w:eastAsia="ja-JP"/>
        </w:rPr>
        <w:t xml:space="preserve">Have the opportunity to form long lasting friendships with other swimmers, parents, officials, coaches </w:t>
      </w:r>
      <w:proofErr w:type="spellStart"/>
      <w:r w:rsidRPr="00D12D55">
        <w:rPr>
          <w:rFonts w:ascii="Century Gothic" w:hAnsi="Century Gothic" w:cs="Arial"/>
          <w:color w:val="2C2E30"/>
          <w:lang w:val="en-US" w:eastAsia="ja-JP"/>
        </w:rPr>
        <w:t>etc</w:t>
      </w:r>
      <w:proofErr w:type="spellEnd"/>
      <w:r w:rsidRPr="00D12D55">
        <w:rPr>
          <w:rFonts w:ascii="Century Gothic" w:hAnsi="Century Gothic" w:cs="Arial"/>
          <w:color w:val="2C2E30"/>
          <w:lang w:val="en-US" w:eastAsia="ja-JP"/>
        </w:rPr>
        <w:t xml:space="preserve"> as part of a team, especially at club nights or at other club carnivals, while participating in a sport they enjoy</w:t>
      </w:r>
    </w:p>
    <w:p w:rsidR="00D12D55" w:rsidRPr="00D12D55" w:rsidRDefault="00D12D55" w:rsidP="00D12D55">
      <w:pPr>
        <w:widowControl w:val="0"/>
        <w:tabs>
          <w:tab w:val="left" w:pos="0"/>
        </w:tabs>
        <w:autoSpaceDE w:val="0"/>
        <w:autoSpaceDN w:val="0"/>
        <w:adjustRightInd w:val="0"/>
        <w:spacing w:after="200"/>
        <w:jc w:val="both"/>
        <w:rPr>
          <w:rFonts w:ascii="Century Gothic" w:hAnsi="Century Gothic" w:cs="Arial"/>
          <w:color w:val="2C2E30"/>
          <w:lang w:val="en-US" w:eastAsia="ja-JP"/>
        </w:rPr>
      </w:pPr>
      <w:r w:rsidRPr="00D12D55">
        <w:rPr>
          <w:rFonts w:ascii="Century Gothic" w:hAnsi="Century Gothic" w:cs="Arial"/>
          <w:color w:val="2C2E30"/>
          <w:lang w:val="en-US" w:eastAsia="ja-JP"/>
        </w:rPr>
        <w:t> </w:t>
      </w:r>
    </w:p>
    <w:p w:rsidR="00D12D55" w:rsidRPr="00D12D55" w:rsidRDefault="00D12D55" w:rsidP="00D12D55">
      <w:pPr>
        <w:widowControl w:val="0"/>
        <w:numPr>
          <w:ilvl w:val="0"/>
          <w:numId w:val="3"/>
        </w:numPr>
        <w:tabs>
          <w:tab w:val="left" w:pos="0"/>
          <w:tab w:val="left" w:pos="220"/>
        </w:tabs>
        <w:autoSpaceDE w:val="0"/>
        <w:autoSpaceDN w:val="0"/>
        <w:adjustRightInd w:val="0"/>
        <w:ind w:left="0" w:firstLine="0"/>
        <w:jc w:val="both"/>
        <w:rPr>
          <w:rFonts w:ascii="Century Gothic" w:hAnsi="Century Gothic" w:cs="Arial"/>
          <w:color w:val="2C2E30"/>
          <w:lang w:val="en-US" w:eastAsia="ja-JP"/>
        </w:rPr>
      </w:pPr>
      <w:r w:rsidRPr="00D12D55">
        <w:rPr>
          <w:rFonts w:ascii="Century Gothic" w:hAnsi="Century Gothic" w:cs="Arial"/>
          <w:color w:val="2C2E30"/>
          <w:lang w:val="en-US" w:eastAsia="ja-JP"/>
        </w:rPr>
        <w:t>Experience all levels of competition - swimmers have the opportunity to attend regular club nights, weekend club carnivals, Area Championships, State Championships (including Multi-Class competitions) and National Championships</w:t>
      </w:r>
    </w:p>
    <w:p w:rsidR="00D12D55" w:rsidRPr="00D12D55" w:rsidRDefault="00D12D55" w:rsidP="00D12D55">
      <w:pPr>
        <w:widowControl w:val="0"/>
        <w:tabs>
          <w:tab w:val="left" w:pos="0"/>
        </w:tabs>
        <w:autoSpaceDE w:val="0"/>
        <w:autoSpaceDN w:val="0"/>
        <w:adjustRightInd w:val="0"/>
        <w:spacing w:after="200"/>
        <w:jc w:val="both"/>
        <w:rPr>
          <w:rFonts w:ascii="Century Gothic" w:hAnsi="Century Gothic" w:cs="Arial"/>
          <w:color w:val="2C2E30"/>
          <w:lang w:val="en-US" w:eastAsia="ja-JP"/>
        </w:rPr>
      </w:pPr>
      <w:r w:rsidRPr="00D12D55">
        <w:rPr>
          <w:rFonts w:ascii="Century Gothic" w:hAnsi="Century Gothic" w:cs="Arial"/>
          <w:color w:val="2C2E30"/>
          <w:lang w:val="en-US" w:eastAsia="ja-JP"/>
        </w:rPr>
        <w:t> </w:t>
      </w:r>
    </w:p>
    <w:p w:rsidR="00D12D55" w:rsidRPr="00D12D55" w:rsidRDefault="00D12D55" w:rsidP="00D12D55">
      <w:pPr>
        <w:widowControl w:val="0"/>
        <w:numPr>
          <w:ilvl w:val="0"/>
          <w:numId w:val="4"/>
        </w:numPr>
        <w:tabs>
          <w:tab w:val="left" w:pos="0"/>
          <w:tab w:val="left" w:pos="220"/>
        </w:tabs>
        <w:autoSpaceDE w:val="0"/>
        <w:autoSpaceDN w:val="0"/>
        <w:adjustRightInd w:val="0"/>
        <w:ind w:left="0" w:firstLine="0"/>
        <w:jc w:val="both"/>
        <w:rPr>
          <w:rFonts w:ascii="Century Gothic" w:hAnsi="Century Gothic" w:cs="Arial"/>
          <w:color w:val="2C2E30"/>
          <w:lang w:val="en-US" w:eastAsia="ja-JP"/>
        </w:rPr>
      </w:pPr>
      <w:r w:rsidRPr="00D12D55">
        <w:rPr>
          <w:rFonts w:ascii="Century Gothic" w:hAnsi="Century Gothic" w:cs="Arial"/>
          <w:color w:val="2C2E30"/>
          <w:lang w:val="en-US" w:eastAsia="ja-JP"/>
        </w:rPr>
        <w:t>Receive support, assistance and other development opportunities for Multi-Class swimmers from Swimming NSW, Swimming Australia and Disability Sporting Associations</w:t>
      </w:r>
    </w:p>
    <w:p w:rsidR="00D12D55" w:rsidRPr="00D12D55" w:rsidRDefault="00D12D55" w:rsidP="00D12D55">
      <w:pPr>
        <w:widowControl w:val="0"/>
        <w:tabs>
          <w:tab w:val="left" w:pos="0"/>
        </w:tabs>
        <w:autoSpaceDE w:val="0"/>
        <w:autoSpaceDN w:val="0"/>
        <w:adjustRightInd w:val="0"/>
        <w:spacing w:after="200"/>
        <w:jc w:val="both"/>
        <w:rPr>
          <w:rFonts w:ascii="Century Gothic" w:hAnsi="Century Gothic" w:cs="Arial"/>
          <w:color w:val="2C2E30"/>
          <w:lang w:val="en-US" w:eastAsia="ja-JP"/>
        </w:rPr>
      </w:pPr>
      <w:r w:rsidRPr="00D12D55">
        <w:rPr>
          <w:rFonts w:ascii="Century Gothic" w:hAnsi="Century Gothic" w:cs="Arial"/>
          <w:color w:val="2C2E30"/>
          <w:lang w:val="en-US" w:eastAsia="ja-JP"/>
        </w:rPr>
        <w:t> </w:t>
      </w:r>
    </w:p>
    <w:p w:rsidR="00D12D55" w:rsidRPr="00D12D55" w:rsidRDefault="00D12D55" w:rsidP="00D12D55">
      <w:pPr>
        <w:widowControl w:val="0"/>
        <w:numPr>
          <w:ilvl w:val="0"/>
          <w:numId w:val="5"/>
        </w:numPr>
        <w:tabs>
          <w:tab w:val="left" w:pos="0"/>
          <w:tab w:val="left" w:pos="220"/>
        </w:tabs>
        <w:autoSpaceDE w:val="0"/>
        <w:autoSpaceDN w:val="0"/>
        <w:adjustRightInd w:val="0"/>
        <w:ind w:left="0" w:firstLine="0"/>
        <w:jc w:val="both"/>
        <w:rPr>
          <w:rFonts w:ascii="Century Gothic" w:hAnsi="Century Gothic" w:cs="Arial"/>
          <w:color w:val="2C2E30"/>
          <w:lang w:val="en-US" w:eastAsia="ja-JP"/>
        </w:rPr>
      </w:pPr>
      <w:r w:rsidRPr="00D12D55">
        <w:rPr>
          <w:rFonts w:ascii="Century Gothic" w:hAnsi="Century Gothic" w:cs="Arial"/>
          <w:color w:val="2C2E30"/>
          <w:lang w:val="en-US" w:eastAsia="ja-JP"/>
        </w:rPr>
        <w:t>Receive talent development through Area and State Development Squads</w:t>
      </w:r>
    </w:p>
    <w:p w:rsidR="00D12D55" w:rsidRPr="00D12D55" w:rsidRDefault="00D12D55" w:rsidP="00D12D55">
      <w:pPr>
        <w:widowControl w:val="0"/>
        <w:tabs>
          <w:tab w:val="left" w:pos="0"/>
        </w:tabs>
        <w:autoSpaceDE w:val="0"/>
        <w:autoSpaceDN w:val="0"/>
        <w:adjustRightInd w:val="0"/>
        <w:spacing w:after="200"/>
        <w:jc w:val="both"/>
        <w:rPr>
          <w:rFonts w:ascii="Century Gothic" w:hAnsi="Century Gothic" w:cs="Arial"/>
          <w:color w:val="2C2E30"/>
          <w:lang w:val="en-US" w:eastAsia="ja-JP"/>
        </w:rPr>
      </w:pPr>
      <w:r w:rsidRPr="00D12D55">
        <w:rPr>
          <w:rFonts w:ascii="Century Gothic" w:hAnsi="Century Gothic" w:cs="Arial"/>
          <w:color w:val="2C2E30"/>
          <w:lang w:val="en-US" w:eastAsia="ja-JP"/>
        </w:rPr>
        <w:t> </w:t>
      </w:r>
    </w:p>
    <w:p w:rsidR="00D12D55" w:rsidRPr="00D12D55" w:rsidRDefault="00D12D55" w:rsidP="00D12D55">
      <w:pPr>
        <w:widowControl w:val="0"/>
        <w:numPr>
          <w:ilvl w:val="0"/>
          <w:numId w:val="6"/>
        </w:numPr>
        <w:tabs>
          <w:tab w:val="left" w:pos="0"/>
          <w:tab w:val="left" w:pos="220"/>
        </w:tabs>
        <w:autoSpaceDE w:val="0"/>
        <w:autoSpaceDN w:val="0"/>
        <w:adjustRightInd w:val="0"/>
        <w:ind w:left="0" w:firstLine="0"/>
        <w:jc w:val="both"/>
        <w:rPr>
          <w:rFonts w:ascii="Century Gothic" w:hAnsi="Century Gothic" w:cs="Arial"/>
          <w:color w:val="2C2E30"/>
          <w:lang w:val="en-US" w:eastAsia="ja-JP"/>
        </w:rPr>
      </w:pPr>
      <w:r w:rsidRPr="00D12D55">
        <w:rPr>
          <w:rFonts w:ascii="Century Gothic" w:hAnsi="Century Gothic" w:cs="Arial"/>
          <w:color w:val="2C2E30"/>
          <w:lang w:val="en-US" w:eastAsia="ja-JP"/>
        </w:rPr>
        <w:lastRenderedPageBreak/>
        <w:t>Receive access to the National Search Results Database for all you child's swimming results and identification within the swimming community</w:t>
      </w:r>
    </w:p>
    <w:p w:rsidR="00D12D55" w:rsidRPr="00D12D55" w:rsidRDefault="00D12D55" w:rsidP="00D12D55">
      <w:pPr>
        <w:widowControl w:val="0"/>
        <w:tabs>
          <w:tab w:val="left" w:pos="0"/>
        </w:tabs>
        <w:autoSpaceDE w:val="0"/>
        <w:autoSpaceDN w:val="0"/>
        <w:adjustRightInd w:val="0"/>
        <w:spacing w:after="200"/>
        <w:jc w:val="both"/>
        <w:rPr>
          <w:rFonts w:ascii="Century Gothic" w:hAnsi="Century Gothic" w:cs="Arial"/>
          <w:color w:val="2C2E30"/>
          <w:lang w:val="en-US" w:eastAsia="ja-JP"/>
        </w:rPr>
      </w:pPr>
      <w:r w:rsidRPr="00D12D55">
        <w:rPr>
          <w:rFonts w:ascii="Century Gothic" w:hAnsi="Century Gothic" w:cs="Arial"/>
          <w:color w:val="2C2E30"/>
          <w:lang w:val="en-US" w:eastAsia="ja-JP"/>
        </w:rPr>
        <w:t> </w:t>
      </w:r>
    </w:p>
    <w:p w:rsidR="00D12D55" w:rsidRPr="00D12D55" w:rsidRDefault="00D12D55" w:rsidP="00D12D55">
      <w:pPr>
        <w:widowControl w:val="0"/>
        <w:numPr>
          <w:ilvl w:val="0"/>
          <w:numId w:val="7"/>
        </w:numPr>
        <w:tabs>
          <w:tab w:val="left" w:pos="0"/>
          <w:tab w:val="left" w:pos="220"/>
        </w:tabs>
        <w:autoSpaceDE w:val="0"/>
        <w:autoSpaceDN w:val="0"/>
        <w:adjustRightInd w:val="0"/>
        <w:ind w:left="0" w:firstLine="0"/>
        <w:jc w:val="both"/>
        <w:rPr>
          <w:rFonts w:ascii="Century Gothic" w:hAnsi="Century Gothic" w:cs="Arial"/>
          <w:color w:val="2C2E30"/>
          <w:lang w:val="en-US" w:eastAsia="ja-JP"/>
        </w:rPr>
      </w:pPr>
      <w:r w:rsidRPr="00D12D55">
        <w:rPr>
          <w:rFonts w:ascii="Century Gothic" w:hAnsi="Century Gothic" w:cs="Arial"/>
          <w:color w:val="2C2E30"/>
          <w:lang w:val="en-US" w:eastAsia="ja-JP"/>
        </w:rPr>
        <w:t xml:space="preserve">Have the opportunity to be selected in the Junior Excellence Program – </w:t>
      </w:r>
      <w:proofErr w:type="spellStart"/>
      <w:r w:rsidRPr="00D12D55">
        <w:rPr>
          <w:rFonts w:ascii="Century Gothic" w:hAnsi="Century Gothic" w:cs="Arial"/>
          <w:color w:val="2C2E30"/>
          <w:lang w:val="en-US" w:eastAsia="ja-JP"/>
        </w:rPr>
        <w:t>recognising</w:t>
      </w:r>
      <w:proofErr w:type="spellEnd"/>
      <w:r w:rsidRPr="00D12D55">
        <w:rPr>
          <w:rFonts w:ascii="Century Gothic" w:hAnsi="Century Gothic" w:cs="Arial"/>
          <w:color w:val="2C2E30"/>
          <w:lang w:val="en-US" w:eastAsia="ja-JP"/>
        </w:rPr>
        <w:t xml:space="preserve"> athletes from 9 – 13 years who have achieved certain standards and are rewarded with a JX swim cap or JX shirt, certificate of achievement signed by the National Youth Coach and the Captain of the Australian Swim Team as well as having their name published on the Swimming NSW and Swimming Australia website</w:t>
      </w:r>
    </w:p>
    <w:p w:rsidR="00D12D55" w:rsidRPr="00D12D55" w:rsidRDefault="00D12D55" w:rsidP="00D12D55">
      <w:pPr>
        <w:widowControl w:val="0"/>
        <w:tabs>
          <w:tab w:val="left" w:pos="0"/>
        </w:tabs>
        <w:autoSpaceDE w:val="0"/>
        <w:autoSpaceDN w:val="0"/>
        <w:adjustRightInd w:val="0"/>
        <w:spacing w:after="200"/>
        <w:jc w:val="both"/>
        <w:rPr>
          <w:rFonts w:ascii="Century Gothic" w:hAnsi="Century Gothic" w:cs="Arial"/>
          <w:color w:val="2C2E30"/>
          <w:lang w:val="en-US" w:eastAsia="ja-JP"/>
        </w:rPr>
      </w:pPr>
      <w:r w:rsidRPr="00D12D55">
        <w:rPr>
          <w:rFonts w:ascii="Century Gothic" w:hAnsi="Century Gothic" w:cs="Arial"/>
          <w:color w:val="2C2E30"/>
          <w:lang w:val="en-US" w:eastAsia="ja-JP"/>
        </w:rPr>
        <w:t> </w:t>
      </w:r>
    </w:p>
    <w:p w:rsidR="00D12D55" w:rsidRPr="00D12D55" w:rsidRDefault="00D12D55" w:rsidP="00D12D55">
      <w:pPr>
        <w:widowControl w:val="0"/>
        <w:numPr>
          <w:ilvl w:val="0"/>
          <w:numId w:val="8"/>
        </w:numPr>
        <w:tabs>
          <w:tab w:val="left" w:pos="0"/>
          <w:tab w:val="left" w:pos="220"/>
        </w:tabs>
        <w:autoSpaceDE w:val="0"/>
        <w:autoSpaceDN w:val="0"/>
        <w:adjustRightInd w:val="0"/>
        <w:ind w:left="0" w:firstLine="0"/>
        <w:jc w:val="both"/>
        <w:rPr>
          <w:rFonts w:ascii="Century Gothic" w:hAnsi="Century Gothic" w:cs="Arial"/>
          <w:color w:val="2C2E30"/>
          <w:lang w:val="en-US" w:eastAsia="ja-JP"/>
        </w:rPr>
      </w:pPr>
      <w:r w:rsidRPr="00D12D55">
        <w:rPr>
          <w:rFonts w:ascii="Century Gothic" w:hAnsi="Century Gothic" w:cs="Arial"/>
          <w:color w:val="2C2E30"/>
          <w:lang w:val="en-US" w:eastAsia="ja-JP"/>
        </w:rPr>
        <w:t xml:space="preserve">Have the opportunity to be selected in the Youth Performance Squad – </w:t>
      </w:r>
      <w:proofErr w:type="spellStart"/>
      <w:r w:rsidRPr="00D12D55">
        <w:rPr>
          <w:rFonts w:ascii="Century Gothic" w:hAnsi="Century Gothic" w:cs="Arial"/>
          <w:color w:val="2C2E30"/>
          <w:lang w:val="en-US" w:eastAsia="ja-JP"/>
        </w:rPr>
        <w:t>recognising</w:t>
      </w:r>
      <w:proofErr w:type="spellEnd"/>
      <w:r w:rsidRPr="00D12D55">
        <w:rPr>
          <w:rFonts w:ascii="Century Gothic" w:hAnsi="Century Gothic" w:cs="Arial"/>
          <w:color w:val="2C2E30"/>
          <w:lang w:val="en-US" w:eastAsia="ja-JP"/>
        </w:rPr>
        <w:t xml:space="preserve"> athletes from 13-16 years who have achieved certain standards and is an extension of the JX Program. Athletes are rewarded with a </w:t>
      </w:r>
      <w:proofErr w:type="spellStart"/>
      <w:r w:rsidRPr="00D12D55">
        <w:rPr>
          <w:rFonts w:ascii="Century Gothic" w:hAnsi="Century Gothic" w:cs="Arial"/>
          <w:color w:val="2C2E30"/>
          <w:lang w:val="en-US" w:eastAsia="ja-JP"/>
        </w:rPr>
        <w:t>customised</w:t>
      </w:r>
      <w:proofErr w:type="spellEnd"/>
      <w:r w:rsidRPr="00D12D55">
        <w:rPr>
          <w:rFonts w:ascii="Century Gothic" w:hAnsi="Century Gothic" w:cs="Arial"/>
          <w:color w:val="2C2E30"/>
          <w:lang w:val="en-US" w:eastAsia="ja-JP"/>
        </w:rPr>
        <w:t xml:space="preserve"> YPS towel based on level achieved, YPS cap, YPS poster as well as having their name published on the Swimming NSW and Swimming Australia website</w:t>
      </w:r>
    </w:p>
    <w:p w:rsidR="00D12D55" w:rsidRPr="00D12D55" w:rsidRDefault="00D12D55" w:rsidP="00D12D55">
      <w:pPr>
        <w:widowControl w:val="0"/>
        <w:tabs>
          <w:tab w:val="left" w:pos="0"/>
        </w:tabs>
        <w:autoSpaceDE w:val="0"/>
        <w:autoSpaceDN w:val="0"/>
        <w:adjustRightInd w:val="0"/>
        <w:spacing w:after="200"/>
        <w:jc w:val="both"/>
        <w:rPr>
          <w:rFonts w:ascii="Century Gothic" w:hAnsi="Century Gothic" w:cs="Arial"/>
          <w:color w:val="2C2E30"/>
          <w:lang w:val="en-US" w:eastAsia="ja-JP"/>
        </w:rPr>
      </w:pPr>
      <w:r w:rsidRPr="00D12D55">
        <w:rPr>
          <w:rFonts w:ascii="Century Gothic" w:hAnsi="Century Gothic" w:cs="Arial"/>
          <w:color w:val="2C2E30"/>
          <w:lang w:val="en-US" w:eastAsia="ja-JP"/>
        </w:rPr>
        <w:t> </w:t>
      </w:r>
      <w:bookmarkStart w:id="0" w:name="_GoBack"/>
      <w:bookmarkEnd w:id="0"/>
    </w:p>
    <w:p w:rsidR="00672D27" w:rsidRPr="00D12D55" w:rsidRDefault="00672D27" w:rsidP="00D12D55">
      <w:pPr>
        <w:jc w:val="both"/>
        <w:rPr>
          <w:rFonts w:ascii="Century Gothic" w:hAnsi="Century Gothic"/>
        </w:rPr>
      </w:pPr>
    </w:p>
    <w:sectPr w:rsidR="00672D27" w:rsidRPr="00D12D55" w:rsidSect="006F47F1">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ＭＳ 明朝">
    <w:charset w:val="4E"/>
    <w:family w:val="auto"/>
    <w:pitch w:val="variable"/>
    <w:sig w:usb0="E00002FF" w:usb1="6AC7FDFB" w:usb2="00000012" w:usb3="00000000" w:csb0="0002009F" w:csb1="00000000"/>
  </w:font>
  <w:font w:name="Century Gothic">
    <w:panose1 w:val="020B0502020202020204"/>
    <w:charset w:val="00"/>
    <w:family w:val="auto"/>
    <w:pitch w:val="variable"/>
    <w:sig w:usb0="00000003" w:usb1="00000000" w:usb2="00000000" w:usb3="00000000" w:csb0="00000001"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D55"/>
    <w:rsid w:val="00101A01"/>
    <w:rsid w:val="00672D27"/>
    <w:rsid w:val="00A632C9"/>
    <w:rsid w:val="00D12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5E77CD8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386</Words>
  <Characters>2201</Characters>
  <Application>Microsoft Macintosh Word</Application>
  <DocSecurity>0</DocSecurity>
  <Lines>18</Lines>
  <Paragraphs>5</Paragraphs>
  <ScaleCrop>false</ScaleCrop>
  <Company/>
  <LinksUpToDate>false</LinksUpToDate>
  <CharactersWithSpaces>2582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and Tony Deas</dc:creator>
  <cp:keywords/>
  <dc:description/>
  <cp:lastModifiedBy>Helen and Tony Deas</cp:lastModifiedBy>
  <cp:revision>1</cp:revision>
  <dcterms:created xsi:type="dcterms:W3CDTF">2014-08-19T23:47:00Z</dcterms:created>
  <dcterms:modified xsi:type="dcterms:W3CDTF">2014-08-19T23:49:00Z</dcterms:modified>
</cp:coreProperties>
</file>